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60"/>
          <w:szCs w:val="60"/>
        </w:rPr>
        <w:jc w:val="left"/>
        <w:spacing w:before="18" w:lineRule="exact" w:line="660"/>
        <w:ind w:left="105"/>
      </w:pP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Sample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R</w:t>
      </w:r>
      <w:r>
        <w:rPr>
          <w:rFonts w:cs="Arial" w:hAnsi="Arial" w:eastAsia="Arial" w:ascii="Arial"/>
          <w:b/>
          <w:color w:val="FFFFFF"/>
          <w:spacing w:val="1"/>
          <w:w w:val="100"/>
          <w:position w:val="-2"/>
          <w:sz w:val="60"/>
          <w:szCs w:val="60"/>
        </w:rPr>
        <w:t>e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sume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–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Ed</w:t>
      </w:r>
      <w:r>
        <w:rPr>
          <w:rFonts w:cs="Arial" w:hAnsi="Arial" w:eastAsia="Arial" w:ascii="Arial"/>
          <w:b/>
          <w:color w:val="FFFFFF"/>
          <w:spacing w:val="1"/>
          <w:w w:val="100"/>
          <w:position w:val="-2"/>
          <w:sz w:val="60"/>
          <w:szCs w:val="60"/>
        </w:rPr>
        <w:t>u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cation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60"/>
          <w:szCs w:val="60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Sz w:w="11920" w:h="16840"/>
          <w:pgMar w:top="1280" w:bottom="280" w:left="620" w:right="320"/>
        </w:sectPr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25"/>
        <w:ind w:left="196" w:right="-29"/>
      </w:pPr>
      <w:r>
        <w:pict>
          <v:group style="position:absolute;margin-left:32.65pt;margin-top:-3.16438pt;width:154.85pt;height:41.75pt;mso-position-horizontal-relative:page;mso-position-vertical-relative:paragraph;z-index:-341" coordorigin="653,-63" coordsize="3097,835">
            <v:shape style="position:absolute;left:663;top:-53;width:3077;height:815" coordorigin="663,-53" coordsize="3077,815" path="m663,762l3740,762,3740,-53,663,-53,663,762xe" filled="t" fillcolor="#CCEBFF" stroked="f">
              <v:path arrowok="t"/>
              <v:fill/>
            </v:shape>
            <v:shape style="position:absolute;left:663;top:-53;width:3077;height:815" coordorigin="663,-53" coordsize="3077,815" path="m663,762l3740,762,3740,-53,663,-53,663,762xe" filled="f" stroked="t" strokeweight="1pt" strokecolor="#808080">
              <v:path arrowok="t"/>
              <v:stroke dashstyle="dash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NO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CO</w:t>
      </w:r>
      <w:r>
        <w:rPr>
          <w:rFonts w:cs="Calibri" w:hAnsi="Calibri" w:eastAsia="Calibri" w:ascii="Calibri"/>
          <w:b/>
          <w:spacing w:val="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Y: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Y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u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v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c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py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h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p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ut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se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ate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as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c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y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ur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wn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.</w:t>
      </w:r>
    </w:p>
    <w:p>
      <w:pPr>
        <w:rPr>
          <w:sz w:val="15"/>
          <w:szCs w:val="15"/>
        </w:rPr>
        <w:jc w:val="left"/>
        <w:spacing w:before="3" w:lineRule="exact" w:line="140"/>
      </w:pPr>
      <w:r>
        <w:br w:type="column"/>
      </w: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sectPr>
          <w:type w:val="continuous"/>
          <w:pgSz w:w="11920" w:h="16840"/>
          <w:pgMar w:top="1280" w:bottom="280" w:left="620" w:right="320"/>
          <w:cols w:num="2" w:equalWidth="off">
            <w:col w:w="2936" w:space="1504"/>
            <w:col w:w="6540"/>
          </w:cols>
        </w:sectPr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J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an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-9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3"/>
          <w:w w:val="100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mith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 w:lineRule="auto" w:line="276"/>
        <w:ind w:left="820" w:right="1365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790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Brown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3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03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51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77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7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7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(H)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raralgon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VIC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3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844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2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022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2020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right"/>
        <w:spacing w:before="6"/>
        <w:ind w:right="1391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-5"/>
          <w:w w:val="100"/>
          <w:sz w:val="20"/>
          <w:szCs w:val="20"/>
        </w:rPr>
      </w:r>
      <w:hyperlink r:id="rId4">
        <w:r>
          <w:rPr>
            <w:rFonts w:cs="Calibri" w:hAnsi="Calibri" w:eastAsia="Calibri" w:ascii="Calibri"/>
            <w:color w:val="0000FF"/>
            <w:spacing w:val="0"/>
            <w:w w:val="99"/>
            <w:sz w:val="20"/>
            <w:szCs w:val="20"/>
            <w:u w:val="single" w:color="0000FF"/>
          </w:rPr>
          <w:t>j</w:t>
        </w:r>
        <w:r>
          <w:rPr>
            <w:rFonts w:cs="Calibri" w:hAnsi="Calibri" w:eastAsia="Calibri" w:ascii="Calibri"/>
            <w:color w:val="0000FF"/>
            <w:spacing w:val="-1"/>
            <w:w w:val="99"/>
            <w:sz w:val="20"/>
            <w:szCs w:val="20"/>
            <w:u w:val="single" w:color="0000FF"/>
          </w:rPr>
          <w:t>s</w:t>
        </w:r>
        <w:r>
          <w:rPr>
            <w:rFonts w:cs="Calibri" w:hAnsi="Calibri" w:eastAsia="Calibri" w:ascii="Calibri"/>
            <w:color w:val="0000FF"/>
            <w:spacing w:val="-1"/>
            <w:w w:val="99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99"/>
            <w:sz w:val="20"/>
            <w:szCs w:val="20"/>
            <w:u w:val="single" w:color="0000FF"/>
          </w:rPr>
          <w:t>it</w:t>
        </w:r>
        <w:r>
          <w:rPr>
            <w:rFonts w:cs="Calibri" w:hAnsi="Calibri" w:eastAsia="Calibri" w:ascii="Calibri"/>
            <w:color w:val="0000FF"/>
            <w:spacing w:val="1"/>
            <w:w w:val="99"/>
            <w:sz w:val="20"/>
            <w:szCs w:val="20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1"/>
            <w:w w:val="99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99"/>
            <w:sz w:val="20"/>
            <w:szCs w:val="20"/>
            <w:u w:val="single" w:color="0000FF"/>
          </w:rPr>
          <w:t>@</w:t>
        </w:r>
        <w:r>
          <w:rPr>
            <w:rFonts w:cs="Calibri" w:hAnsi="Calibri" w:eastAsia="Calibri" w:ascii="Calibri"/>
            <w:color w:val="0000FF"/>
            <w:spacing w:val="-1"/>
            <w:w w:val="99"/>
            <w:sz w:val="20"/>
            <w:szCs w:val="20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-1"/>
            <w:w w:val="99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3"/>
            <w:w w:val="99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3"/>
            <w:w w:val="99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99"/>
            <w:sz w:val="20"/>
            <w:szCs w:val="20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-1"/>
            <w:w w:val="99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99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99"/>
            <w:sz w:val="20"/>
            <w:szCs w:val="20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1"/>
            <w:w w:val="99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99"/>
            <w:sz w:val="20"/>
            <w:szCs w:val="20"/>
            <w:u w:val="single" w:color="0000FF"/>
          </w:rPr>
          <w:t>u</w:t>
        </w:r>
      </w:hyperlink>
      <w:r>
        <w:rPr>
          <w:rFonts w:cs="Calibri" w:hAnsi="Calibri" w:eastAsia="Calibri" w:ascii="Calibri"/>
          <w:color w:val="0000FF"/>
          <w:spacing w:val="0"/>
          <w:w w:val="99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820"/>
      </w:pPr>
      <w:r>
        <w:pict>
          <v:group style="position:absolute;margin-left:71.175pt;margin-top:22.977pt;width:452.95pt;height:1.69pt;mso-position-horizontal-relative:page;mso-position-vertical-relative:paragraph;z-index:-345" coordorigin="1424,460" coordsize="9059,34">
            <v:shape style="position:absolute;left:1440;top:476;width:9026;height:0" coordorigin="1440,476" coordsize="9026,0" path="m1440,476l10466,476e" filled="f" stroked="t" strokeweight="1.65pt" strokecolor="#A7A6AA">
              <v:path arrowok="t"/>
            </v:shape>
            <v:shape style="position:absolute;left:1440;top:464;width:5;height:0" coordorigin="1440,464" coordsize="5,0" path="m1440,464l1445,464e" filled="f" stroked="t" strokeweight="0.34002pt" strokecolor="#9F9F9F">
              <v:path arrowok="t"/>
            </v:shape>
            <v:shape style="position:absolute;left:1440;top:464;width:5;height:0" coordorigin="1440,464" coordsize="5,0" path="m1440,464l1445,464e" filled="f" stroked="t" strokeweight="0.34002pt" strokecolor="#9F9F9F">
              <v:path arrowok="t"/>
            </v:shape>
            <v:shape style="position:absolute;left:1445;top:464;width:9018;height:0" coordorigin="1445,464" coordsize="9018,0" path="m1445,464l10463,464e" filled="f" stroked="t" strokeweight="0.34002pt" strokecolor="#9F9F9F">
              <v:path arrowok="t"/>
            </v:shape>
            <v:shape style="position:absolute;left:10464;top:464;width:5;height:0" coordorigin="10464,464" coordsize="5,0" path="m10464,464l10468,464e" filled="f" stroked="t" strokeweight="0.34002pt" strokecolor="#E2E2E2">
              <v:path arrowok="t"/>
            </v:shape>
            <v:shape style="position:absolute;left:10464;top:464;width:5;height:0" coordorigin="10464,464" coordsize="5,0" path="m10464,464l10468,464e" filled="f" stroked="t" strokeweight="0.34002pt" strokecolor="#9F9F9F">
              <v:path arrowok="t"/>
            </v:shape>
            <v:shape style="position:absolute;left:1440;top:477;width:5;height:0" coordorigin="1440,477" coordsize="5,0" path="m1440,477l1445,477e" filled="f" stroked="t" strokeweight="1.18pt" strokecolor="#9F9F9F">
              <v:path arrowok="t"/>
            </v:shape>
            <v:shape style="position:absolute;left:10464;top:477;width:5;height:0" coordorigin="10464,477" coordsize="5,0" path="m10464,477l10468,477e" filled="f" stroked="t" strokeweight="1.18pt" strokecolor="#E2E2E2">
              <v:path arrowok="t"/>
            </v:shape>
            <v:shape style="position:absolute;left:1440;top:490;width:5;height:0" coordorigin="1440,490" coordsize="5,0" path="m1440,490l1445,490e" filled="f" stroked="t" strokeweight="0.33999pt" strokecolor="#9F9F9F">
              <v:path arrowok="t"/>
            </v:shape>
            <v:shape style="position:absolute;left:1440;top:490;width:5;height:0" coordorigin="1440,490" coordsize="5,0" path="m1440,490l1445,490e" filled="f" stroked="t" strokeweight="0.33999pt" strokecolor="#E2E2E2">
              <v:path arrowok="t"/>
            </v:shape>
            <v:shape style="position:absolute;left:1445;top:490;width:9018;height:0" coordorigin="1445,490" coordsize="9018,0" path="m1445,490l10463,490e" filled="f" stroked="t" strokeweight="0.33999pt" strokecolor="#E2E2E2">
              <v:path arrowok="t"/>
            </v:shape>
            <v:shape style="position:absolute;left:10464;top:490;width:5;height:0" coordorigin="10464,490" coordsize="5,0" path="m10464,490l10468,490e" filled="f" stroked="t" strokeweight="0.33999pt" strokecolor="#E2E2E2">
              <v:path arrowok="t"/>
            </v:shape>
            <v:shape style="position:absolute;left:10464;top:490;width:5;height:0" coordorigin="10464,490" coordsize="5,0" path="m10464,490l10468,490e" filled="f" stroked="t" strokeweight="0.33999pt" strokecolor="#E2E2E2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UC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15" w:lineRule="auto" w:line="276"/>
        <w:ind w:left="2260" w:right="4372" w:hanging="14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2013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‐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</w:t>
      </w:r>
      <w:r>
        <w:rPr>
          <w:rFonts w:cs="Calibri" w:hAnsi="Calibri" w:eastAsia="Calibri" w:ascii="Calibri"/>
          <w:spacing w:val="2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(H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ash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logy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ction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"/>
        <w:ind w:left="82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2011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</w:t>
      </w:r>
      <w:r>
        <w:rPr>
          <w:rFonts w:cs="Calibri" w:hAnsi="Calibri" w:eastAsia="Calibri" w:ascii="Calibri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Lev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1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c)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82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</w:t>
      </w:r>
      <w:r>
        <w:rPr>
          <w:rFonts w:cs="Calibri" w:hAnsi="Calibri" w:eastAsia="Calibri" w:ascii="Calibri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sso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ate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fare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ash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82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2000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</w:t>
      </w:r>
      <w:r>
        <w:rPr>
          <w:rFonts w:cs="Calibri" w:hAnsi="Calibri" w:eastAsia="Calibri" w:ascii="Calibri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ate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820"/>
      </w:pPr>
      <w:r>
        <w:pict>
          <v:group style="position:absolute;margin-left:71.175pt;margin-top:22.207pt;width:452.95pt;height:1.71pt;mso-position-horizontal-relative:page;mso-position-vertical-relative:paragraph;z-index:-344" coordorigin="1424,444" coordsize="9059,34">
            <v:shape style="position:absolute;left:1440;top:461;width:9026;height:0" coordorigin="1440,461" coordsize="9026,0" path="m1440,461l10466,461e" filled="f" stroked="t" strokeweight="1.65pt" strokecolor="#A7A6AA">
              <v:path arrowok="t"/>
            </v:shape>
            <v:shape style="position:absolute;left:1440;top:449;width:5;height:0" coordorigin="1440,449" coordsize="5,0" path="m1440,449l1445,449e" filled="f" stroked="t" strokeweight="0.33999pt" strokecolor="#9F9F9F">
              <v:path arrowok="t"/>
            </v:shape>
            <v:shape style="position:absolute;left:1440;top:449;width:5;height:0" coordorigin="1440,449" coordsize="5,0" path="m1440,449l1445,449e" filled="f" stroked="t" strokeweight="0.33999pt" strokecolor="#9F9F9F">
              <v:path arrowok="t"/>
            </v:shape>
            <v:shape style="position:absolute;left:1445;top:449;width:9018;height:0" coordorigin="1445,449" coordsize="9018,0" path="m1445,449l10463,449e" filled="f" stroked="t" strokeweight="0.33999pt" strokecolor="#9F9F9F">
              <v:path arrowok="t"/>
            </v:shape>
            <v:shape style="position:absolute;left:10464;top:449;width:5;height:0" coordorigin="10464,449" coordsize="5,0" path="m10464,449l10468,449e" filled="f" stroked="t" strokeweight="0.33999pt" strokecolor="#E2E2E2">
              <v:path arrowok="t"/>
            </v:shape>
            <v:shape style="position:absolute;left:10464;top:449;width:5;height:0" coordorigin="10464,449" coordsize="5,0" path="m10464,449l10468,449e" filled="f" stroked="t" strokeweight="0.33999pt" strokecolor="#9F9F9F">
              <v:path arrowok="t"/>
            </v:shape>
            <v:shape style="position:absolute;left:1440;top:462;width:5;height:0" coordorigin="1440,462" coordsize="5,0" path="m1440,462l1445,462e" filled="f" stroked="t" strokeweight="1.18pt" strokecolor="#9F9F9F">
              <v:path arrowok="t"/>
            </v:shape>
            <v:shape style="position:absolute;left:10464;top:462;width:5;height:0" coordorigin="10464,462" coordsize="5,0" path="m10464,462l10468,462e" filled="f" stroked="t" strokeweight="1.18pt" strokecolor="#E2E2E2">
              <v:path arrowok="t"/>
            </v:shape>
            <v:shape style="position:absolute;left:1440;top:475;width:5;height:0" coordorigin="1440,475" coordsize="5,0" path="m1440,475l1445,475e" filled="f" stroked="t" strokeweight="0.33999pt" strokecolor="#9F9F9F">
              <v:path arrowok="t"/>
            </v:shape>
            <v:shape style="position:absolute;left:1440;top:475;width:5;height:0" coordorigin="1440,475" coordsize="5,0" path="m1440,475l1445,475e" filled="f" stroked="t" strokeweight="0.33999pt" strokecolor="#E2E2E2">
              <v:path arrowok="t"/>
            </v:shape>
            <v:shape style="position:absolute;left:1445;top:475;width:9018;height:0" coordorigin="1445,475" coordsize="9018,0" path="m1445,475l10463,475e" filled="f" stroked="t" strokeweight="0.33999pt" strokecolor="#E2E2E2">
              <v:path arrowok="t"/>
            </v:shape>
            <v:shape style="position:absolute;left:10464;top:475;width:5;height:0" coordorigin="10464,475" coordsize="5,0" path="m10464,475l10468,475e" filled="f" stroked="t" strokeweight="0.33999pt" strokecolor="#E2E2E2">
              <v:path arrowok="t"/>
            </v:shape>
            <v:shape style="position:absolute;left:10464;top:475;width:5;height:0" coordorigin="10464,475" coordsize="5,0" path="m10464,475l10468,475e" filled="f" stroked="t" strokeweight="0.33999pt" strokecolor="#E2E2E2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82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2015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</w:t>
      </w:r>
      <w:r>
        <w:rPr>
          <w:rFonts w:cs="Calibri" w:hAnsi="Calibri" w:eastAsia="Calibri" w:ascii="Calibri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ash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Soci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5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op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15%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2239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ash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82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2014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</w:t>
      </w:r>
      <w:r>
        <w:rPr>
          <w:rFonts w:cs="Calibri" w:hAnsi="Calibri" w:eastAsia="Calibri" w:ascii="Calibri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ash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lars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ip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820"/>
      </w:pPr>
      <w:r>
        <w:pict>
          <v:group style="position:absolute;margin-left:71.175pt;margin-top:22.197pt;width:452.95pt;height:1.72pt;mso-position-horizontal-relative:page;mso-position-vertical-relative:paragraph;z-index:-343" coordorigin="1424,444" coordsize="9059,34">
            <v:shape style="position:absolute;left:1440;top:460;width:9026;height:0" coordorigin="1440,460" coordsize="9026,0" path="m1440,460l10466,460e" filled="f" stroked="t" strokeweight="1.65pt" strokecolor="#A7A6AA">
              <v:path arrowok="t"/>
            </v:shape>
            <v:shape style="position:absolute;left:1440;top:449;width:5;height:0" coordorigin="1440,449" coordsize="5,0" path="m1440,449l1445,449e" filled="f" stroked="t" strokeweight="0.33999pt" strokecolor="#9F9F9F">
              <v:path arrowok="t"/>
            </v:shape>
            <v:shape style="position:absolute;left:1440;top:449;width:5;height:0" coordorigin="1440,449" coordsize="5,0" path="m1440,449l1445,449e" filled="f" stroked="t" strokeweight="0.33999pt" strokecolor="#9F9F9F">
              <v:path arrowok="t"/>
            </v:shape>
            <v:shape style="position:absolute;left:1445;top:449;width:9018;height:0" coordorigin="1445,449" coordsize="9018,0" path="m1445,449l10463,449e" filled="f" stroked="t" strokeweight="0.33999pt" strokecolor="#9F9F9F">
              <v:path arrowok="t"/>
            </v:shape>
            <v:shape style="position:absolute;left:10464;top:449;width:5;height:0" coordorigin="10464,449" coordsize="5,0" path="m10464,449l10468,449e" filled="f" stroked="t" strokeweight="0.33999pt" strokecolor="#E2E2E2">
              <v:path arrowok="t"/>
            </v:shape>
            <v:shape style="position:absolute;left:10464;top:449;width:5;height:0" coordorigin="10464,449" coordsize="5,0" path="m10464,449l10468,449e" filled="f" stroked="t" strokeweight="0.33999pt" strokecolor="#9F9F9F">
              <v:path arrowok="t"/>
            </v:shape>
            <v:shape style="position:absolute;left:1440;top:462;width:5;height:0" coordorigin="1440,462" coordsize="5,0" path="m1440,462l1445,462e" filled="f" stroked="t" strokeweight="1.18pt" strokecolor="#9F9F9F">
              <v:path arrowok="t"/>
            </v:shape>
            <v:shape style="position:absolute;left:10464;top:462;width:5;height:0" coordorigin="10464,462" coordsize="5,0" path="m10464,462l10468,462e" filled="f" stroked="t" strokeweight="1.18pt" strokecolor="#E2E2E2">
              <v:path arrowok="t"/>
            </v:shape>
            <v:shape style="position:absolute;left:1440;top:475;width:5;height:0" coordorigin="1440,475" coordsize="5,0" path="m1440,475l1445,475e" filled="f" stroked="t" strokeweight="0.33999pt" strokecolor="#9F9F9F">
              <v:path arrowok="t"/>
            </v:shape>
            <v:shape style="position:absolute;left:1440;top:475;width:5;height:0" coordorigin="1440,475" coordsize="5,0" path="m1440,475l1445,475e" filled="f" stroked="t" strokeweight="0.33999pt" strokecolor="#E2E2E2">
              <v:path arrowok="t"/>
            </v:shape>
            <v:shape style="position:absolute;left:1445;top:475;width:9018;height:0" coordorigin="1445,475" coordsize="9018,0" path="m1445,475l10463,475e" filled="f" stroked="t" strokeweight="0.33999pt" strokecolor="#E2E2E2">
              <v:path arrowok="t"/>
            </v:shape>
            <v:shape style="position:absolute;left:10464;top:475;width:5;height:0" coordorigin="10464,475" coordsize="5,0" path="m10464,475l10468,475e" filled="f" stroked="t" strokeweight="0.33999pt" strokecolor="#E2E2E2">
              <v:path arrowok="t"/>
            </v:shape>
            <v:shape style="position:absolute;left:10464;top:475;width:5;height:0" coordorigin="10464,475" coordsize="5,0" path="m10464,475l10468,475e" filled="f" stroked="t" strokeweight="0.33999pt" strokecolor="#E2E2E2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PRACT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ING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82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2015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</w:t>
      </w:r>
      <w:r>
        <w:rPr>
          <w:rFonts w:cs="Calibri" w:hAnsi="Calibri" w:eastAsia="Calibri" w:ascii="Calibri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Primary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ip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40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2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3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82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2014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</w:t>
      </w:r>
      <w:r>
        <w:rPr>
          <w:rFonts w:cs="Calibri" w:hAnsi="Calibri" w:eastAsia="Calibri" w:ascii="Calibri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(15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5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82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2013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</w:t>
      </w:r>
      <w:r>
        <w:rPr>
          <w:rFonts w:cs="Calibri" w:hAnsi="Calibri" w:eastAsia="Calibri" w:ascii="Calibri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(15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3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4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82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2012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</w:t>
      </w:r>
      <w:r>
        <w:rPr>
          <w:rFonts w:cs="Calibri" w:hAnsi="Calibri" w:eastAsia="Calibri" w:ascii="Calibri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10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1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820"/>
      </w:pPr>
      <w:r>
        <w:pict>
          <v:group style="position:absolute;margin-left:71.15pt;margin-top:22.167pt;width:453pt;height:1.75pt;mso-position-horizontal-relative:page;mso-position-vertical-relative:paragraph;z-index:-342" coordorigin="1423,443" coordsize="9060,35">
            <v:shape style="position:absolute;left:1440;top:460;width:9026;height:0" coordorigin="1440,460" coordsize="9026,0" path="m1440,460l10466,460e" filled="f" stroked="t" strokeweight="1.7pt" strokecolor="#A7A6AA">
              <v:path arrowok="t"/>
            </v:shape>
            <v:shape style="position:absolute;left:1440;top:449;width:5;height:0" coordorigin="1440,449" coordsize="5,0" path="m1440,449l1445,449e" filled="f" stroked="t" strokeweight="0.33999pt" strokecolor="#9F9F9F">
              <v:path arrowok="t"/>
            </v:shape>
            <v:shape style="position:absolute;left:1440;top:449;width:5;height:0" coordorigin="1440,449" coordsize="5,0" path="m1440,449l1445,449e" filled="f" stroked="t" strokeweight="0.33999pt" strokecolor="#9F9F9F">
              <v:path arrowok="t"/>
            </v:shape>
            <v:shape style="position:absolute;left:1445;top:449;width:9018;height:0" coordorigin="1445,449" coordsize="9018,0" path="m1445,449l10463,449e" filled="f" stroked="t" strokeweight="0.33999pt" strokecolor="#9F9F9F">
              <v:path arrowok="t"/>
            </v:shape>
            <v:shape style="position:absolute;left:10464;top:449;width:5;height:0" coordorigin="10464,449" coordsize="5,0" path="m10464,449l10468,449e" filled="f" stroked="t" strokeweight="0.33999pt" strokecolor="#E2E2E2">
              <v:path arrowok="t"/>
            </v:shape>
            <v:shape style="position:absolute;left:10464;top:449;width:5;height:0" coordorigin="10464,449" coordsize="5,0" path="m10464,449l10468,449e" filled="f" stroked="t" strokeweight="0.33999pt" strokecolor="#9F9F9F">
              <v:path arrowok="t"/>
            </v:shape>
            <v:shape style="position:absolute;left:1440;top:462;width:5;height:0" coordorigin="1440,462" coordsize="5,0" path="m1440,462l1445,462e" filled="f" stroked="t" strokeweight="1.18pt" strokecolor="#9F9F9F">
              <v:path arrowok="t"/>
            </v:shape>
            <v:shape style="position:absolute;left:10464;top:462;width:5;height:0" coordorigin="10464,462" coordsize="5,0" path="m10464,462l10468,462e" filled="f" stroked="t" strokeweight="1.18pt" strokecolor="#E2E2E2">
              <v:path arrowok="t"/>
            </v:shape>
            <v:shape style="position:absolute;left:1440;top:475;width:5;height:0" coordorigin="1440,475" coordsize="5,0" path="m1440,475l1445,475e" filled="f" stroked="t" strokeweight="0.33999pt" strokecolor="#9F9F9F">
              <v:path arrowok="t"/>
            </v:shape>
            <v:shape style="position:absolute;left:1440;top:475;width:5;height:0" coordorigin="1440,475" coordsize="5,0" path="m1440,475l1445,475e" filled="f" stroked="t" strokeweight="0.33999pt" strokecolor="#E2E2E2">
              <v:path arrowok="t"/>
            </v:shape>
            <v:shape style="position:absolute;left:1445;top:475;width:9018;height:0" coordorigin="1445,475" coordsize="9018,0" path="m1445,475l10463,475e" filled="f" stroked="t" strokeweight="0.33999pt" strokecolor="#E2E2E2">
              <v:path arrowok="t"/>
            </v:shape>
            <v:shape style="position:absolute;left:10464;top:475;width:5;height:0" coordorigin="10464,475" coordsize="5,0" path="m10464,475l10468,475e" filled="f" stroked="t" strokeweight="0.33999pt" strokecolor="#E2E2E2">
              <v:path arrowok="t"/>
            </v:shape>
            <v:shape style="position:absolute;left:10464;top:475;width:5;height:0" coordorigin="10464,475" coordsize="5,0" path="m10464,475l10468,475e" filled="f" stroked="t" strokeweight="0.33999pt" strokecolor="#E2E2E2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PRO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1920" w:h="16840"/>
          <w:pgMar w:top="1280" w:bottom="280" w:left="620" w:right="320"/>
        </w:sectPr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right"/>
        <w:spacing w:before="15"/>
      </w:pPr>
      <w:r>
        <w:rPr>
          <w:rFonts w:cs="Calibri" w:hAnsi="Calibri" w:eastAsia="Calibri" w:ascii="Calibri"/>
          <w:spacing w:val="0"/>
          <w:w w:val="99"/>
          <w:sz w:val="20"/>
          <w:szCs w:val="20"/>
        </w:rPr>
        <w:t>2015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op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3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Colli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ood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olic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Regio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rian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(VELS)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Reporti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ash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ciples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ash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Dia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Primary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2"/>
        <w:sectPr>
          <w:type w:val="continuous"/>
          <w:pgSz w:w="11920" w:h="16840"/>
          <w:pgMar w:top="1280" w:bottom="280" w:left="620" w:right="320"/>
          <w:cols w:num="2" w:equalWidth="off">
            <w:col w:w="1224" w:space="1015"/>
            <w:col w:w="8741"/>
          </w:cols>
        </w:sectPr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Primary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18.65pt;margin-top:21.35pt;width:559pt;height:107.66pt;mso-position-horizontal-relative:page;mso-position-vertical-relative:page;z-index:-346" coordorigin="373,427" coordsize="11180,2153">
            <v:shape style="position:absolute;left:11540;top:918;width:3;height:36" coordorigin="11540,918" coordsize="3,36" path="m11540,954l11543,954,11543,918,11540,918,11540,954xe" filled="t" fillcolor="#808080" stroked="f">
              <v:path arrowok="t"/>
              <v:fill/>
            </v:shape>
            <v:shape style="position:absolute;left:386;top:437;width:11157;height:397" coordorigin="386,437" coordsize="11157,397" path="m386,834l11543,834,11543,437,386,437,386,834xe" filled="t" fillcolor="#004E85" stroked="f">
              <v:path arrowok="t"/>
              <v:fill/>
            </v:shape>
            <v:shape style="position:absolute;left:1040;top:607;width:490;height:481" coordorigin="1040,607" coordsize="490,481" path="m1285,607l1040,848,1285,1088,1530,848,1285,607xe" filled="t" fillcolor="#808080" stroked="f">
              <v:path arrowok="t"/>
              <v:fill/>
            </v:shape>
            <v:shape style="position:absolute;left:1040;top:571;width:490;height:481" coordorigin="1040,571" coordsize="490,481" path="m1285,571l1040,812,1285,1052,1530,812,1285,571xe" filled="t" fillcolor="#004E85" stroked="f">
              <v:path arrowok="t"/>
              <v:fill/>
            </v:shape>
            <v:shape style="position:absolute;left:383;top:2534;width:11157;height:36" coordorigin="383,2534" coordsize="11157,36" path="m383,2570l11540,2570,11540,2534,383,2534,383,2570xe" filled="t" fillcolor="#808080" stroked="f">
              <v:path arrowok="t"/>
              <v:fill/>
            </v:shape>
            <v:shape style="position:absolute;left:383;top:834;width:11157;height:1700" coordorigin="383,834" coordsize="11157,1700" path="m383,2534l11540,2534,11540,834,383,834,383,2534xe" filled="t" fillcolor="#212220" stroked="f">
              <v:path arrowok="t"/>
              <v:fill/>
            </v:shape>
            <v:shape style="position:absolute;left:1087;top:607;width:481;height:481" coordorigin="1087,607" coordsize="481,481" path="m1328,607l1087,848,1328,1088,1568,848,1328,607xe" filled="t" fillcolor="#808080" stroked="f">
              <v:path arrowok="t"/>
              <v:fill/>
            </v:shape>
            <v:shape style="position:absolute;left:1087;top:571;width:481;height:481" coordorigin="1087,571" coordsize="481,481" path="m1328,571l1087,812,1328,1052,1568,812,1328,571xe" filled="t" fillcolor="#004E85" stroked="f">
              <v:path arrowok="t"/>
              <v:fill/>
            </v:shape>
            <v:shape style="position:absolute;left:3078;top:736;width:95;height:98" coordorigin="3078,736" coordsize="95,98" path="m3126,736l3078,785,3126,834,3174,785,3126,736xe" filled="t" fillcolor="#808080" stroked="f">
              <v:path arrowok="t"/>
              <v:fill/>
            </v:shape>
            <v:shape style="position:absolute;left:3078;top:729;width:95;height:98" coordorigin="3078,729" coordsize="95,98" path="m3126,729l3078,778,3126,827,3174,778,3126,729xe" filled="t" fillcolor="#004E85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762.4pt;width:595.32pt;height:79.5pt;mso-position-horizontal-relative:page;mso-position-vertical-relative:page;z-index:-347" coordorigin="0,15248" coordsize="11906,1590">
            <v:shape type="#_x0000_t75" style="position:absolute;left:0;top:15248;width:11907;height:1590">
              <v:imagedata o:title="" r:id="rId5"/>
            </v:shape>
            <v:shape style="position:absolute;left:6690;top:15780;width:4935;height:915" coordorigin="6690,15780" coordsize="4935,915" path="m6690,16695l11625,16695,11625,15780,6690,15780,6690,16695xe" filled="t" fillcolor="#FFFFFF" stroked="f">
              <v:path arrowok="t"/>
              <v:fill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6"/>
          <w:szCs w:val="26"/>
        </w:rPr>
        <w:jc w:val="right"/>
        <w:spacing w:before="26"/>
        <w:ind w:right="106"/>
        <w:sectPr>
          <w:type w:val="continuous"/>
          <w:pgSz w:w="11920" w:h="16840"/>
          <w:pgMar w:top="1280" w:bottom="280" w:left="620" w:right="320"/>
        </w:sectPr>
      </w:pPr>
      <w:r>
        <w:rPr>
          <w:rFonts w:cs="Arial" w:hAnsi="Arial" w:eastAsia="Arial" w:ascii="Arial"/>
          <w:b/>
          <w:color w:val="004E85"/>
          <w:spacing w:val="0"/>
          <w:w w:val="99"/>
          <w:sz w:val="26"/>
          <w:szCs w:val="26"/>
        </w:rPr>
        <w:t>monash</w:t>
      </w:r>
      <w:r>
        <w:rPr>
          <w:rFonts w:cs="Arial" w:hAnsi="Arial" w:eastAsia="Arial" w:ascii="Arial"/>
          <w:b/>
          <w:color w:val="004E85"/>
          <w:spacing w:val="2"/>
          <w:w w:val="99"/>
          <w:sz w:val="26"/>
          <w:szCs w:val="26"/>
        </w:rPr>
        <w:t>.</w:t>
      </w:r>
      <w:r>
        <w:rPr>
          <w:rFonts w:cs="Arial" w:hAnsi="Arial" w:eastAsia="Arial" w:ascii="Arial"/>
          <w:b/>
          <w:color w:val="004E85"/>
          <w:spacing w:val="0"/>
          <w:w w:val="99"/>
          <w:sz w:val="26"/>
          <w:szCs w:val="26"/>
        </w:rPr>
        <w:t>edu/</w:t>
      </w:r>
      <w:r>
        <w:rPr>
          <w:rFonts w:cs="Arial" w:hAnsi="Arial" w:eastAsia="Arial" w:ascii="Arial"/>
          <w:b/>
          <w:color w:val="004E85"/>
          <w:spacing w:val="3"/>
          <w:w w:val="99"/>
          <w:sz w:val="26"/>
          <w:szCs w:val="26"/>
        </w:rPr>
        <w:t>c</w:t>
      </w:r>
      <w:r>
        <w:rPr>
          <w:rFonts w:cs="Arial" w:hAnsi="Arial" w:eastAsia="Arial" w:ascii="Arial"/>
          <w:b/>
          <w:color w:val="004E85"/>
          <w:spacing w:val="0"/>
          <w:w w:val="99"/>
          <w:sz w:val="26"/>
          <w:szCs w:val="26"/>
        </w:rPr>
        <w:t>are</w:t>
      </w:r>
      <w:r>
        <w:rPr>
          <w:rFonts w:cs="Arial" w:hAnsi="Arial" w:eastAsia="Arial" w:ascii="Arial"/>
          <w:b/>
          <w:color w:val="004E85"/>
          <w:spacing w:val="2"/>
          <w:w w:val="99"/>
          <w:sz w:val="26"/>
          <w:szCs w:val="26"/>
        </w:rPr>
        <w:t>e</w:t>
      </w:r>
      <w:r>
        <w:rPr>
          <w:rFonts w:cs="Arial" w:hAnsi="Arial" w:eastAsia="Arial" w:ascii="Arial"/>
          <w:b/>
          <w:color w:val="004E85"/>
          <w:spacing w:val="2"/>
          <w:w w:val="99"/>
          <w:sz w:val="26"/>
          <w:szCs w:val="26"/>
        </w:rPr>
        <w:t>r</w:t>
      </w:r>
      <w:r>
        <w:rPr>
          <w:rFonts w:cs="Arial" w:hAnsi="Arial" w:eastAsia="Arial" w:ascii="Arial"/>
          <w:b/>
          <w:color w:val="004E85"/>
          <w:spacing w:val="0"/>
          <w:w w:val="99"/>
          <w:sz w:val="26"/>
          <w:szCs w:val="26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6"/>
          <w:szCs w:val="2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14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636" w:hRule="exact"/>
        </w:trPr>
        <w:tc>
          <w:tcPr>
            <w:tcW w:w="13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5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2014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2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before="90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7"/>
                <w:szCs w:val="17"/>
              </w:rPr>
              <w:jc w:val="left"/>
              <w:spacing w:before="4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auto" w:line="280"/>
              <w:ind w:left="96" w:right="21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tegrati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ort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Literacy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racy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5: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Bilcott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ion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gram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ion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rce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orma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ion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tre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RR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C)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4"/>
              <w:ind w:left="96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Cult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rally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ion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Allia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853" w:hRule="exact"/>
        </w:trPr>
        <w:tc>
          <w:tcPr>
            <w:tcW w:w="13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2013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8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96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Social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Val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ily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art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ion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0"/>
                <w:szCs w:val="20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lace</w:t>
            </w:r>
            <w:r>
              <w:rPr>
                <w:rFonts w:cs="Calibri" w:hAnsi="Calibri" w:eastAsia="Calibri" w:ascii="Calibri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12" w:hRule="exact"/>
        </w:trPr>
        <w:tc>
          <w:tcPr>
            <w:tcW w:w="13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6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2012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96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ou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Can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PD: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Primary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ool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599" w:hRule="exact"/>
        </w:trPr>
        <w:tc>
          <w:tcPr>
            <w:tcW w:w="13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before="2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before="91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before="92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before="90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Segoe MDL2 Assets" w:hAnsi="Segoe MDL2 Assets" w:eastAsia="Segoe MDL2 Assets" w:ascii="Segoe MDL2 Assets"/>
                <w:sz w:val="20"/>
                <w:szCs w:val="20"/>
              </w:rPr>
              <w:jc w:val="left"/>
              <w:spacing w:before="92"/>
              <w:ind w:left="108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4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8"/>
              <w:ind w:left="96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ICT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‐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ash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7" w:lineRule="auto" w:line="286"/>
              <w:ind w:left="96" w:right="2638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ork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rt</w:t>
            </w:r>
            <w:r>
              <w:rPr>
                <w:rFonts w:cs="Calibri" w:hAnsi="Calibri" w:eastAsia="Calibri" w:ascii="Calibri"/>
                <w:spacing w:val="5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Social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Sol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Sociol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gy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ild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ity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sh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rt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Sociol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gy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ash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ty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ort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0"/>
              <w:ind w:left="96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ral</w:t>
            </w:r>
            <w:r>
              <w:rPr>
                <w:rFonts w:cs="Calibri" w:hAnsi="Calibri" w:eastAsia="Calibri" w:ascii="Calibri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Chal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cial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t.Com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cial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ild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14" w:hRule="exact"/>
        </w:trPr>
        <w:tc>
          <w:tcPr>
            <w:tcW w:w="1350" w:type="dxa"/>
            <w:tcBorders>
              <w:top w:val="nil" w:sz="6" w:space="0" w:color="auto"/>
              <w:left w:val="nil" w:sz="6" w:space="0" w:color="auto"/>
              <w:bottom w:val="single" w:sz="13" w:space="0" w:color="A7A6AA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40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95" w:type="dxa"/>
            <w:tcBorders>
              <w:top w:val="nil" w:sz="6" w:space="0" w:color="auto"/>
              <w:left w:val="nil" w:sz="6" w:space="0" w:color="auto"/>
              <w:bottom w:val="single" w:sz="13" w:space="0" w:color="A7A6AA"/>
              <w:right w:val="nil" w:sz="6" w:space="0" w:color="auto"/>
            </w:tcBorders>
          </w:tcPr>
          <w:p/>
        </w:tc>
        <w:tc>
          <w:tcPr>
            <w:tcW w:w="7422" w:type="dxa"/>
            <w:tcBorders>
              <w:top w:val="nil" w:sz="6" w:space="0" w:color="auto"/>
              <w:left w:val="nil" w:sz="6" w:space="0" w:color="auto"/>
              <w:bottom w:val="single" w:sz="13" w:space="0" w:color="A7A6AA"/>
              <w:right w:val="nil" w:sz="6" w:space="0" w:color="auto"/>
            </w:tcBorders>
          </w:tcPr>
          <w:p/>
        </w:tc>
      </w:tr>
    </w:tbl>
    <w:p>
      <w:pPr>
        <w:rPr>
          <w:rFonts w:cs="Calibri" w:hAnsi="Calibri" w:eastAsia="Calibri" w:ascii="Calibri"/>
          <w:sz w:val="20"/>
          <w:szCs w:val="20"/>
        </w:rPr>
        <w:jc w:val="left"/>
        <w:spacing w:before="50"/>
        <w:ind w:left="118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2010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‐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</w:t>
      </w:r>
      <w:r>
        <w:rPr>
          <w:rFonts w:cs="Calibri" w:hAnsi="Calibri" w:eastAsia="Calibri" w:ascii="Calibri"/>
          <w:spacing w:val="2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lf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2620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2" w:lineRule="auto" w:line="272"/>
        <w:ind w:left="2882" w:right="1887" w:hanging="283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from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lcul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262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racy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2882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Liai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ools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’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7"/>
        <w:ind w:left="2882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grams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cco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8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2012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</w:t>
      </w:r>
      <w:r>
        <w:rPr>
          <w:rFonts w:cs="Calibri" w:hAnsi="Calibri" w:eastAsia="Calibri" w:ascii="Calibri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llop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2"/>
        <w:ind w:left="259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racy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larly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gar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spel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8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2009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‐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11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</w:t>
      </w:r>
      <w:r>
        <w:rPr>
          <w:rFonts w:cs="Calibri" w:hAnsi="Calibri" w:eastAsia="Calibri" w:ascii="Calibri"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Tea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er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sta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4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3"/>
        <w:ind w:left="259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orted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5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2" w:lineRule="auto" w:line="272"/>
        <w:ind w:left="2882" w:right="1256" w:hanging="283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lop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lary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ility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ally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8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2005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‐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08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</w:t>
      </w:r>
      <w:r>
        <w:rPr>
          <w:rFonts w:cs="Calibri" w:hAnsi="Calibri" w:eastAsia="Calibri" w:ascii="Calibri"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ally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8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2001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‐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2002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</w:t>
      </w:r>
      <w:r>
        <w:rPr>
          <w:rFonts w:cs="Calibri" w:hAnsi="Calibri" w:eastAsia="Calibri" w:ascii="Calibri"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‐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4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Sil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tre,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3"/>
        <w:ind w:left="259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impl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grams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ction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0" w:lineRule="auto" w:line="275"/>
        <w:ind w:left="2882" w:right="1460" w:hanging="283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cial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259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fami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0" w:lineRule="auto" w:line="275"/>
        <w:ind w:left="2882" w:right="1232" w:hanging="283"/>
        <w:sectPr>
          <w:pgMar w:header="427" w:footer="1238" w:top="1200" w:bottom="280" w:left="260" w:right="260"/>
          <w:headerReference w:type="default" r:id="rId6"/>
          <w:footerReference w:type="default" r:id="rId7"/>
          <w:pgSz w:w="11920" w:h="16840"/>
        </w:sectPr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impl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general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‐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ical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1180"/>
      </w:pPr>
      <w:r>
        <w:pict>
          <v:group style="position:absolute;margin-left:71.15pt;margin-top:22.967pt;width:453pt;height:1.7pt;mso-position-horizontal-relative:page;mso-position-vertical-relative:paragraph;z-index:-340" coordorigin="1423,459" coordsize="9060,34">
            <v:shape style="position:absolute;left:1440;top:476;width:9026;height:0" coordorigin="1440,476" coordsize="9026,0" path="m1440,476l10466,476e" filled="f" stroked="t" strokeweight="1.7pt" strokecolor="#A7A6AA">
              <v:path arrowok="t"/>
            </v:shape>
            <v:shape style="position:absolute;left:1440;top:464;width:5;height:0" coordorigin="1440,464" coordsize="5,0" path="m1440,464l1445,464e" filled="f" stroked="t" strokeweight="0.34001pt" strokecolor="#9F9F9F">
              <v:path arrowok="t"/>
            </v:shape>
            <v:shape style="position:absolute;left:1440;top:464;width:5;height:0" coordorigin="1440,464" coordsize="5,0" path="m1440,464l1445,464e" filled="f" stroked="t" strokeweight="0.34001pt" strokecolor="#9F9F9F">
              <v:path arrowok="t"/>
            </v:shape>
            <v:shape style="position:absolute;left:1445;top:464;width:9018;height:0" coordorigin="1445,464" coordsize="9018,0" path="m1445,464l10463,464e" filled="f" stroked="t" strokeweight="0.34001pt" strokecolor="#9F9F9F">
              <v:path arrowok="t"/>
            </v:shape>
            <v:shape style="position:absolute;left:10464;top:464;width:5;height:0" coordorigin="10464,464" coordsize="5,0" path="m10464,464l10468,464e" filled="f" stroked="t" strokeweight="0.34001pt" strokecolor="#E2E2E2">
              <v:path arrowok="t"/>
            </v:shape>
            <v:shape style="position:absolute;left:10464;top:464;width:5;height:0" coordorigin="10464,464" coordsize="5,0" path="m10464,464l10468,464e" filled="f" stroked="t" strokeweight="0.34001pt" strokecolor="#9F9F9F">
              <v:path arrowok="t"/>
            </v:shape>
            <v:shape style="position:absolute;left:1440;top:477;width:5;height:0" coordorigin="1440,477" coordsize="5,0" path="m1440,477l1445,477e" filled="f" stroked="t" strokeweight="1.18pt" strokecolor="#9F9F9F">
              <v:path arrowok="t"/>
            </v:shape>
            <v:shape style="position:absolute;left:10464;top:477;width:5;height:0" coordorigin="10464,477" coordsize="5,0" path="m10464,477l10468,477e" filled="f" stroked="t" strokeweight="1.18pt" strokecolor="#E2E2E2">
              <v:path arrowok="t"/>
            </v:shape>
            <v:shape style="position:absolute;left:1440;top:490;width:5;height:0" coordorigin="1440,490" coordsize="5,0" path="m1440,490l1445,490e" filled="f" stroked="t" strokeweight="0.34pt" strokecolor="#9F9F9F">
              <v:path arrowok="t"/>
            </v:shape>
            <v:shape style="position:absolute;left:1440;top:490;width:5;height:0" coordorigin="1440,490" coordsize="5,0" path="m1440,490l1445,490e" filled="f" stroked="t" strokeweight="0.34pt" strokecolor="#E2E2E2">
              <v:path arrowok="t"/>
            </v:shape>
            <v:shape style="position:absolute;left:1445;top:490;width:9018;height:0" coordorigin="1445,490" coordsize="9018,0" path="m1445,490l10463,490e" filled="f" stroked="t" strokeweight="0.34pt" strokecolor="#E2E2E2">
              <v:path arrowok="t"/>
            </v:shape>
            <v:shape style="position:absolute;left:10464;top:490;width:5;height:0" coordorigin="10464,490" coordsize="5,0" path="m10464,490l10468,490e" filled="f" stroked="t" strokeweight="0.34pt" strokecolor="#E2E2E2">
              <v:path arrowok="t"/>
            </v:shape>
            <v:shape style="position:absolute;left:10464;top:490;width:5;height:0" coordorigin="10464,490" coordsize="5,0" path="m10464,490l10468,490e" filled="f" stroked="t" strokeweight="0.34pt" strokecolor="#E2E2E2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427" w:footer="1238" w:top="1200" w:bottom="280" w:left="260" w:right="260"/>
          <w:pgSz w:w="11920" w:h="16840"/>
        </w:sectPr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1180" w:right="-50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180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een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Primary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ail: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hyperlink r:id="rId8"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j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a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s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it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h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@pri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2"/>
            <w:w w:val="100"/>
            <w:sz w:val="20"/>
            <w:szCs w:val="20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p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s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.go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v</w:t>
        </w:r>
        <w:r>
          <w:rPr>
            <w:rFonts w:cs="Calibri" w:hAnsi="Calibri" w:eastAsia="Calibri" w:ascii="Calibri"/>
            <w:spacing w:val="2"/>
            <w:w w:val="100"/>
            <w:sz w:val="20"/>
            <w:szCs w:val="20"/>
          </w:rPr>
          <w:t>.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v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i</w:t>
        </w:r>
        <w:r>
          <w:rPr>
            <w:rFonts w:cs="Calibri" w:hAnsi="Calibri" w:eastAsia="Calibri" w:ascii="Calibri"/>
            <w:spacing w:val="2"/>
            <w:w w:val="100"/>
            <w:sz w:val="20"/>
            <w:szCs w:val="20"/>
          </w:rPr>
          <w:t>c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.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a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u</w:t>
        </w:r>
      </w:hyperlink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03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9509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5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555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9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5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09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5555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(H)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2" w:lineRule="auto" w:line="275"/>
        <w:ind w:left="283" w:right="1585" w:hanging="283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speak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icati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5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alle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ging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cord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arch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iliti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Primary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7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ail: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hyperlink r:id="rId9"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s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u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gr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@pri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.</w:t>
        </w:r>
        <w:r>
          <w:rPr>
            <w:rFonts w:cs="Calibri" w:hAnsi="Calibri" w:eastAsia="Calibri" w:ascii="Calibri"/>
            <w:spacing w:val="2"/>
            <w:w w:val="100"/>
            <w:sz w:val="20"/>
            <w:szCs w:val="20"/>
          </w:rPr>
          <w:t>g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v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.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v</w:t>
        </w:r>
        <w:r>
          <w:rPr>
            <w:rFonts w:cs="Calibri" w:hAnsi="Calibri" w:eastAsia="Calibri" w:ascii="Calibri"/>
            <w:spacing w:val="2"/>
            <w:w w:val="100"/>
            <w:sz w:val="20"/>
            <w:szCs w:val="20"/>
          </w:rPr>
          <w:t>i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c.au</w:t>
        </w:r>
      </w:hyperlink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9905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35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4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5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9905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6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5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25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(H)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2" w:lineRule="atLeast" w:line="280"/>
        <w:ind w:left="283" w:right="1358" w:hanging="283"/>
        <w:sectPr>
          <w:type w:val="continuous"/>
          <w:pgSz w:w="11920" w:h="16840"/>
          <w:pgMar w:top="1280" w:bottom="280" w:left="260" w:right="260"/>
          <w:cols w:num="2" w:equalWidth="off">
            <w:col w:w="2079" w:space="520"/>
            <w:col w:w="8801"/>
          </w:cols>
        </w:sectPr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ility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acity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staff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tic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1180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et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2599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er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2599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ash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Gip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2599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ail: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-5"/>
          <w:w w:val="100"/>
          <w:sz w:val="20"/>
          <w:szCs w:val="20"/>
        </w:rPr>
      </w:r>
      <w:hyperlink r:id="rId10"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ar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ga</w:t>
        </w:r>
        <w:r>
          <w:rPr>
            <w:rFonts w:cs="Calibri" w:hAnsi="Calibri" w:eastAsia="Calibri" w:ascii="Calibri"/>
            <w:color w:val="0000FF"/>
            <w:spacing w:val="3"/>
            <w:w w:val="100"/>
            <w:sz w:val="20"/>
            <w:szCs w:val="20"/>
            <w:u w:val="single" w:color="0000FF"/>
          </w:rPr>
          <w:t>r</w:t>
        </w:r>
        <w:r>
          <w:rPr>
            <w:rFonts w:cs="Calibri" w:hAnsi="Calibri" w:eastAsia="Calibri" w:ascii="Calibri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t.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p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l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u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ket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@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3"/>
            <w:w w:val="100"/>
            <w:sz w:val="20"/>
            <w:szCs w:val="20"/>
            <w:u w:val="single" w:color="0000FF"/>
          </w:rPr>
          <w:t>d</w:t>
        </w:r>
        <w:r>
          <w:rPr>
            <w:rFonts w:cs="Calibri" w:hAnsi="Calibri" w:eastAsia="Calibri" w:ascii="Calibri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u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ca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io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.mo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ash.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u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u</w:t>
        </w:r>
      </w:hyperlink>
      <w:r>
        <w:rPr>
          <w:rFonts w:cs="Calibri" w:hAnsi="Calibri" w:eastAsia="Calibri" w:ascii="Calibri"/>
          <w:color w:val="0000FF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6"/>
        <w:ind w:left="2599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03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5122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980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3" w:lineRule="auto" w:line="274"/>
        <w:ind w:left="2882" w:right="1159" w:hanging="283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</w:t>
      </w:r>
      <w:r>
        <w:rPr>
          <w:rFonts w:cs="Segoe MDL2 Assets" w:hAnsi="Segoe MDL2 Assets" w:eastAsia="Segoe MDL2 Assets" w:ascii="Segoe MDL2 Assets"/>
          <w:spacing w:val="19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ractiti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r,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ility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sectPr>
      <w:type w:val="continuous"/>
      <w:pgSz w:w="11920" w:h="16840"/>
      <w:pgMar w:top="1280" w:bottom="280" w:left="260" w:right="26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55.55pt;margin-top:769.043pt;width:120.674pt;height:42.344pt;mso-position-horizontal-relative:page;mso-position-vertical-relative:page;z-index:-34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before="1" w:lineRule="exact" w:line="200"/>
                  <w:ind w:left="135" w:right="-11" w:firstLine="505"/>
                </w:pP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2"/>
                    <w:w w:val="100"/>
                    <w:sz w:val="18"/>
                    <w:szCs w:val="18"/>
                  </w:rPr>
                  <w:t>h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2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2"/>
                    <w:w w:val="100"/>
                    <w:sz w:val="18"/>
                    <w:szCs w:val="18"/>
                  </w:rPr>
                  <w:t>/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re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rs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re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cs="Arial" w:hAnsi="Arial" w:eastAsia="Arial" w:ascii="Arial"/>
                      <w:b/>
                      <w:color w:val="004E85"/>
                      <w:spacing w:val="0"/>
                      <w:w w:val="100"/>
                      <w:sz w:val="18"/>
                      <w:szCs w:val="18"/>
                    </w:rPr>
                    <w:t>rs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1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-2"/>
                      <w:w w:val="100"/>
                      <w:sz w:val="18"/>
                      <w:szCs w:val="18"/>
                    </w:rPr>
                    <w:t>i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0"/>
                      <w:w w:val="100"/>
                      <w:sz w:val="18"/>
                      <w:szCs w:val="18"/>
                    </w:rPr>
                    <w:t>nf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1"/>
                      <w:w w:val="100"/>
                      <w:sz w:val="18"/>
                      <w:szCs w:val="18"/>
                    </w:rPr>
                    <w:t>o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0"/>
                      <w:w w:val="100"/>
                      <w:sz w:val="18"/>
                      <w:szCs w:val="18"/>
                    </w:rPr>
                    <w:t>@m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1"/>
                      <w:w w:val="100"/>
                      <w:sz w:val="18"/>
                      <w:szCs w:val="18"/>
                    </w:rPr>
                    <w:t>o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-2"/>
                      <w:w w:val="100"/>
                      <w:sz w:val="18"/>
                      <w:szCs w:val="18"/>
                    </w:rPr>
                    <w:t>n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1"/>
                      <w:w w:val="100"/>
                      <w:sz w:val="18"/>
                      <w:szCs w:val="18"/>
                    </w:rPr>
                    <w:t>a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1"/>
                      <w:w w:val="100"/>
                      <w:sz w:val="18"/>
                      <w:szCs w:val="18"/>
                    </w:rPr>
                    <w:t>s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0"/>
                      <w:w w:val="100"/>
                      <w:sz w:val="18"/>
                      <w:szCs w:val="18"/>
                    </w:rPr>
                    <w:t>h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1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-2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0"/>
                      <w:w w:val="100"/>
                      <w:sz w:val="18"/>
                      <w:szCs w:val="18"/>
                    </w:rPr>
                    <w:t>du</w:t>
                  </w:r>
                </w:hyperlink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1036" w:right="-26"/>
                </w:pP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+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6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1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3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9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9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2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5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4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2"/>
                    <w:w w:val="100"/>
                    <w:sz w:val="18"/>
                    <w:szCs w:val="18"/>
                  </w:rPr>
                  <w:t>1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7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before="7"/>
                  <w:ind w:left="20" w:right="-24"/>
                </w:pP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F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b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2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k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/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1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2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hECD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71.024pt;margin-top:774.146pt;width:70.8968pt;height:19.88pt;mso-position-horizontal-relative:page;mso-position-vertical-relative:page;z-index:-345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6"/>
                    <w:szCs w:val="16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Calibri" w:hAnsi="Calibri" w:eastAsia="Calibri" w:ascii="Calibri"/>
                    <w:spacing w:val="-1"/>
                    <w:w w:val="100"/>
                    <w:sz w:val="16"/>
                    <w:szCs w:val="16"/>
                  </w:rPr>
                  <w:t>J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6"/>
                    <w:szCs w:val="16"/>
                  </w:rPr>
                  <w:t>ne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6"/>
                    <w:szCs w:val="16"/>
                  </w:rPr>
                  <w:t>h</w:t>
                </w:r>
              </w:p>
              <w:p>
                <w:pPr>
                  <w:rPr>
                    <w:rFonts w:cs="Calibri" w:hAnsi="Calibri" w:eastAsia="Calibri" w:ascii="Calibri"/>
                    <w:sz w:val="16"/>
                    <w:szCs w:val="16"/>
                  </w:rPr>
                  <w:jc w:val="left"/>
                  <w:spacing w:before="1"/>
                  <w:ind w:left="20" w:right="-24"/>
                </w:pPr>
                <w:r>
                  <w:rPr>
                    <w:rFonts w:cs="Calibri" w:hAnsi="Calibri" w:eastAsia="Calibri" w:ascii="Calibri"/>
                    <w:spacing w:val="-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Calibri" w:hAnsi="Calibri" w:eastAsia="Calibri" w:ascii="Calibri"/>
                    <w:color w:val="0000FF"/>
                    <w:spacing w:val="0"/>
                    <w:w w:val="100"/>
                    <w:sz w:val="16"/>
                    <w:szCs w:val="16"/>
                  </w:rPr>
                </w:r>
                <w:hyperlink r:id="rId2"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16"/>
                      <w:szCs w:val="16"/>
                      <w:u w:val="single" w:color="0000FF"/>
                    </w:rPr>
                    <w:t>j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16"/>
                      <w:szCs w:val="16"/>
                      <w:u w:val="single" w:color="0000FF"/>
                    </w:rPr>
                    <w:t>s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16"/>
                      <w:szCs w:val="16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16"/>
                      <w:szCs w:val="16"/>
                      <w:u w:val="single" w:color="0000FF"/>
                    </w:rPr>
                    <w:t>i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16"/>
                      <w:szCs w:val="16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16"/>
                      <w:szCs w:val="16"/>
                      <w:u w:val="single" w:color="0000FF"/>
                    </w:rPr>
                    <w:t>t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16"/>
                      <w:szCs w:val="16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16"/>
                      <w:szCs w:val="16"/>
                      <w:u w:val="single" w:color="0000FF"/>
                    </w:rPr>
                    <w:t>h@.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16"/>
                      <w:szCs w:val="16"/>
                      <w:u w:val="single" w:color="0000FF"/>
                    </w:rPr>
                    <w:t>c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16"/>
                      <w:szCs w:val="16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16"/>
                      <w:szCs w:val="16"/>
                      <w:u w:val="single" w:color="0000FF"/>
                    </w:rPr>
                    <w:t>o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16"/>
                      <w:szCs w:val="16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16"/>
                      <w:szCs w:val="16"/>
                      <w:u w:val="single" w:color="0000FF"/>
                    </w:rPr>
                    <w:t>m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16"/>
                      <w:szCs w:val="16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16"/>
                      <w:szCs w:val="16"/>
                      <w:u w:val="single" w:color="0000FF"/>
                    </w:rPr>
                    <w:t>.au</w:t>
                  </w:r>
                </w:hyperlink>
                <w:r>
                  <w:rPr>
                    <w:rFonts w:cs="Calibri" w:hAnsi="Calibri" w:eastAsia="Calibri" w:ascii="Calibri"/>
                    <w:color w:val="0000FF"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18.2pt;margin-top:21.35pt;width:558.85pt;height:38.91pt;mso-position-horizontal-relative:page;mso-position-vertical-relative:page;z-index:-347" coordorigin="364,427" coordsize="11177,778">
          <v:shape style="position:absolute;left:374;top:918;width:11157;height:36" coordorigin="374,918" coordsize="11157,36" path="m374,954l11531,954,11531,918,374,918,374,954xe" filled="t" fillcolor="#808080" stroked="f">
            <v:path arrowok="t"/>
            <v:fill/>
          </v:shape>
          <v:shape style="position:absolute;left:374;top:437;width:11157;height:481" coordorigin="374,437" coordsize="11157,481" path="m374,918l11531,918,11531,437,374,437,374,918xe" filled="t" fillcolor="#004E85" stroked="f">
            <v:path arrowok="t"/>
            <v:fill/>
          </v:shape>
          <v:shape style="position:absolute;left:1051;top:714;width:490;height:481" coordorigin="1051,714" coordsize="490,481" path="m1296,714l1051,955,1296,1195,1541,955,1296,714xe" filled="t" fillcolor="#808080" stroked="f">
            <v:path arrowok="t"/>
            <v:fill/>
          </v:shape>
          <v:shape style="position:absolute;left:1051;top:678;width:490;height:481" coordorigin="1051,678" coordsize="490,481" path="m1296,678l1051,918,1296,1159,1541,918,1296,678xe" filled="t" fillcolor="#004E85" stroked="f">
            <v:path arrowok="t"/>
            <v:fill/>
          </v:shape>
          <w10:wrap type="none"/>
        </v:group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jsith@com.au" TargetMode="External"/><Relationship Id="rId5" Type="http://schemas.openxmlformats.org/officeDocument/2006/relationships/image" Target="media\image1.jp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mailto:janesmith@princetonps.gov.vic.au" TargetMode="External"/><Relationship Id="rId9" Type="http://schemas.openxmlformats.org/officeDocument/2006/relationships/hyperlink" Target="mailto:suegreen@princeton.gov.vic.au" TargetMode="External"/><Relationship Id="rId10" Type="http://schemas.openxmlformats.org/officeDocument/2006/relationships/hyperlink" Target="mailto:margaret.plunkett@education.monash.edu.au" TargetMode="Externa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Relationship Id="rId2" Type="http://schemas.openxmlformats.org/officeDocument/2006/relationships/hyperlink" Target="mailto:jsith@.com.a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